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Default="00FA1DB9" w:rsidP="00B137F8">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5D9C9AC7" w14:textId="3377CB86" w:rsidR="00656DDF" w:rsidRPr="000320BE" w:rsidRDefault="00B137F8" w:rsidP="000320BE">
      <w:pPr>
        <w:ind w:left="-170"/>
        <w:rPr>
          <w:rFonts w:ascii="Verdana" w:hAnsi="Verdana"/>
          <w:b/>
          <w:bCs/>
          <w:sz w:val="18"/>
          <w:szCs w:val="18"/>
        </w:rPr>
      </w:pPr>
      <w:r w:rsidRPr="00EF77FC">
        <w:rPr>
          <w:rFonts w:ascii="Verdana" w:hAnsi="Verdana" w:cstheme="minorHAnsi"/>
          <w:sz w:val="18"/>
          <w:szCs w:val="18"/>
          <w:lang w:eastAsia="pl-PL"/>
        </w:rPr>
        <w:t xml:space="preserve">Składając Ofertę w postępowaniu </w:t>
      </w:r>
      <w:r w:rsidRPr="00330C08">
        <w:rPr>
          <w:rFonts w:ascii="Verdana" w:hAnsi="Verdana" w:cstheme="minorHAnsi"/>
          <w:sz w:val="18"/>
          <w:szCs w:val="18"/>
          <w:lang w:eastAsia="pl-PL"/>
        </w:rPr>
        <w:t xml:space="preserve">zakupowym </w:t>
      </w:r>
      <w:r w:rsidR="00DA5698" w:rsidRPr="00330C08">
        <w:rPr>
          <w:rFonts w:ascii="Verdana" w:hAnsi="Verdana" w:cstheme="minorHAnsi"/>
          <w:sz w:val="18"/>
          <w:szCs w:val="18"/>
          <w:lang w:eastAsia="pl-PL"/>
        </w:rPr>
        <w:t xml:space="preserve">nr </w:t>
      </w:r>
      <w:r w:rsidR="00103D51" w:rsidRPr="00103D51">
        <w:rPr>
          <w:rFonts w:ascii="Verdana" w:hAnsi="Verdana" w:cstheme="minorHAnsi"/>
          <w:b/>
          <w:sz w:val="18"/>
          <w:szCs w:val="18"/>
          <w:lang w:eastAsia="pl-PL"/>
        </w:rPr>
        <w:t>POST/DYS/OZ/GZ/0</w:t>
      </w:r>
      <w:r w:rsidR="000320BE">
        <w:rPr>
          <w:rFonts w:ascii="Verdana" w:hAnsi="Verdana" w:cstheme="minorHAnsi"/>
          <w:b/>
          <w:sz w:val="18"/>
          <w:szCs w:val="18"/>
          <w:lang w:eastAsia="pl-PL"/>
        </w:rPr>
        <w:t>1408</w:t>
      </w:r>
      <w:r w:rsidR="00103D51" w:rsidRPr="00103D51">
        <w:rPr>
          <w:rFonts w:ascii="Verdana" w:hAnsi="Verdana" w:cstheme="minorHAnsi"/>
          <w:b/>
          <w:sz w:val="18"/>
          <w:szCs w:val="18"/>
          <w:lang w:eastAsia="pl-PL"/>
        </w:rPr>
        <w:t>/2026</w:t>
      </w:r>
      <w:r w:rsidR="00103D51">
        <w:rPr>
          <w:rFonts w:ascii="Verdana" w:hAnsi="Verdana" w:cstheme="minorHAnsi"/>
          <w:b/>
          <w:sz w:val="18"/>
          <w:szCs w:val="18"/>
          <w:lang w:eastAsia="pl-PL"/>
        </w:rPr>
        <w:t xml:space="preserve"> </w:t>
      </w:r>
      <w:r w:rsidRPr="00330C08">
        <w:rPr>
          <w:rFonts w:ascii="Verdana" w:hAnsi="Verdana" w:cstheme="minorHAnsi"/>
          <w:sz w:val="18"/>
          <w:szCs w:val="18"/>
          <w:lang w:eastAsia="pl-PL"/>
        </w:rPr>
        <w:t xml:space="preserve">prowadzonym w trybie przetargu nieograniczonego </w:t>
      </w:r>
      <w:r w:rsidR="00DB01FF" w:rsidRPr="00330C08">
        <w:rPr>
          <w:rFonts w:ascii="Verdana" w:hAnsi="Verdana" w:cstheme="minorHAnsi"/>
          <w:sz w:val="18"/>
          <w:szCs w:val="18"/>
          <w:lang w:eastAsia="pl-PL"/>
        </w:rPr>
        <w:t>pn</w:t>
      </w:r>
      <w:r w:rsidR="00502D19" w:rsidRPr="00330C08">
        <w:rPr>
          <w:rFonts w:ascii="Verdana" w:hAnsi="Verdana" w:cstheme="minorHAnsi"/>
          <w:sz w:val="18"/>
          <w:szCs w:val="18"/>
          <w:lang w:eastAsia="pl-PL"/>
        </w:rPr>
        <w:t xml:space="preserve">. </w:t>
      </w:r>
      <w:r w:rsidR="000320BE" w:rsidRPr="000320BE">
        <w:rPr>
          <w:rFonts w:ascii="Verdana" w:hAnsi="Verdana"/>
          <w:b/>
          <w:bCs/>
          <w:sz w:val="18"/>
          <w:szCs w:val="18"/>
        </w:rPr>
        <w:t xml:space="preserve">Remont budynku nastawni w stacji 220/110/15 </w:t>
      </w:r>
      <w:proofErr w:type="spellStart"/>
      <w:r w:rsidR="000320BE" w:rsidRPr="000320BE">
        <w:rPr>
          <w:rFonts w:ascii="Verdana" w:hAnsi="Verdana"/>
          <w:b/>
          <w:bCs/>
          <w:sz w:val="18"/>
          <w:szCs w:val="18"/>
        </w:rPr>
        <w:t>kV</w:t>
      </w:r>
      <w:proofErr w:type="spellEnd"/>
      <w:r w:rsidR="000320BE" w:rsidRPr="000320BE">
        <w:rPr>
          <w:rFonts w:ascii="Verdana" w:hAnsi="Verdana"/>
          <w:b/>
          <w:bCs/>
          <w:sz w:val="18"/>
          <w:szCs w:val="18"/>
        </w:rPr>
        <w:t xml:space="preserve"> Chełm</w:t>
      </w:r>
      <w:r w:rsidR="00784481" w:rsidRPr="00330C08">
        <w:rPr>
          <w:rFonts w:ascii="Verdana" w:eastAsia="Calibri" w:hAnsi="Verdana" w:cstheme="minorHAnsi"/>
          <w:b/>
          <w:bCs/>
          <w:sz w:val="18"/>
          <w:szCs w:val="18"/>
        </w:rPr>
        <w:t xml:space="preserve">, </w:t>
      </w:r>
      <w:r w:rsidR="00C85082" w:rsidRPr="00330C08">
        <w:rPr>
          <w:rFonts w:ascii="Verdana" w:hAnsi="Verdana" w:cstheme="minorHAnsi"/>
          <w:sz w:val="18"/>
          <w:szCs w:val="18"/>
          <w:lang w:eastAsia="pl-PL"/>
        </w:rPr>
        <w:t>oświadczamy,</w:t>
      </w:r>
      <w:r w:rsidR="008B5FA5" w:rsidRPr="00330C08">
        <w:rPr>
          <w:rFonts w:ascii="Verdana" w:hAnsi="Verdana" w:cstheme="minorHAnsi"/>
          <w:sz w:val="18"/>
          <w:szCs w:val="18"/>
          <w:lang w:eastAsia="pl-PL"/>
        </w:rPr>
        <w:t xml:space="preserve"> </w:t>
      </w:r>
      <w:r w:rsidR="00C85082" w:rsidRPr="00330C08">
        <w:rPr>
          <w:rFonts w:ascii="Verdana" w:hAnsi="Verdana" w:cstheme="minorHAnsi"/>
          <w:bCs/>
          <w:sz w:val="18"/>
          <w:szCs w:val="18"/>
          <w:lang w:eastAsia="pl-PL"/>
        </w:rPr>
        <w:t xml:space="preserve">że </w:t>
      </w:r>
      <w:r w:rsidRPr="00330C08">
        <w:rPr>
          <w:rFonts w:ascii="Verdana" w:hAnsi="Verdana" w:cstheme="minorHAnsi"/>
          <w:sz w:val="18"/>
          <w:szCs w:val="18"/>
          <w:lang w:eastAsia="pl-PL"/>
        </w:rPr>
        <w:t xml:space="preserve">w okresie ostatnich </w:t>
      </w:r>
      <w:r w:rsidR="00F23F8A" w:rsidRPr="00330C08">
        <w:rPr>
          <w:rFonts w:ascii="Verdana" w:hAnsi="Verdana" w:cstheme="minorHAnsi"/>
          <w:b/>
          <w:sz w:val="18"/>
          <w:szCs w:val="18"/>
          <w:lang w:eastAsia="pl-PL"/>
        </w:rPr>
        <w:t>5</w:t>
      </w:r>
      <w:r w:rsidR="001B417C" w:rsidRPr="00330C08">
        <w:rPr>
          <w:rFonts w:ascii="Verdana" w:hAnsi="Verdana" w:cstheme="minorHAnsi"/>
          <w:b/>
          <w:sz w:val="18"/>
          <w:szCs w:val="18"/>
          <w:lang w:eastAsia="pl-PL"/>
        </w:rPr>
        <w:t xml:space="preserve"> lat </w:t>
      </w:r>
      <w:r w:rsidRPr="00330C08">
        <w:rPr>
          <w:rFonts w:ascii="Verdana" w:hAnsi="Verdana" w:cstheme="minorHAnsi"/>
          <w:sz w:val="18"/>
          <w:szCs w:val="18"/>
          <w:lang w:eastAsia="pl-PL"/>
        </w:rPr>
        <w:t>przed</w:t>
      </w:r>
      <w:r w:rsidRPr="00EF77FC">
        <w:rPr>
          <w:rFonts w:ascii="Verdana" w:hAnsi="Verdana" w:cstheme="minorHAnsi"/>
          <w:sz w:val="18"/>
          <w:szCs w:val="18"/>
          <w:lang w:eastAsia="pl-PL"/>
        </w:rPr>
        <w:t xml:space="preserve">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77536494" w14:textId="77777777" w:rsidR="00103D51" w:rsidRPr="00103D51" w:rsidRDefault="00103D51" w:rsidP="00103D51">
      <w:pPr>
        <w:ind w:left="-170"/>
        <w:rPr>
          <w:rFonts w:ascii="Verdana" w:eastAsia="Calibri" w:hAnsi="Verdana" w:cstheme="minorHAnsi"/>
          <w:b/>
          <w:bCs/>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77A71E66" w:rsidR="008A2988" w:rsidRDefault="00103D51" w:rsidP="00103D51">
    <w:pPr>
      <w:pStyle w:val="Nagwek"/>
    </w:pPr>
    <w:r w:rsidRPr="00103D51">
      <w:rPr>
        <w:rFonts w:ascii="Verdana" w:hAnsi="Verdana"/>
        <w:sz w:val="14"/>
        <w:szCs w:val="14"/>
      </w:rPr>
      <w:t>POST/DYS/OZ/GZ/0</w:t>
    </w:r>
    <w:r w:rsidR="000320BE">
      <w:rPr>
        <w:rFonts w:ascii="Verdana" w:hAnsi="Verdana"/>
        <w:sz w:val="14"/>
        <w:szCs w:val="14"/>
      </w:rPr>
      <w:t>1408</w:t>
    </w:r>
    <w:r w:rsidRPr="00103D51">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0BE"/>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D2C"/>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3D51"/>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4186"/>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ACD"/>
    <w:rsid w:val="00240E10"/>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0AF2"/>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99C"/>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A34"/>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448550389">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83D2C"/>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668A"/>
    <w:rsid w:val="007A5C99"/>
    <w:rsid w:val="007C4A85"/>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61D8C"/>
    <w:rsid w:val="00A72EB3"/>
    <w:rsid w:val="00A75398"/>
    <w:rsid w:val="00A76A34"/>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microsoft.com/sharepoint/v3"/>
    <ds:schemaRef ds:uri="http://purl.org/dc/terms/"/>
    <ds:schemaRef ds:uri="a19cb1c7-c5c7-46d4-85ae-d83685407bba"/>
    <ds:schemaRef ds:uri="http://www.w3.org/XML/1998/namespace"/>
    <ds:schemaRef ds:uri="http://purl.org/dc/elements/1.1/"/>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183</Words>
  <Characters>1102</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Smalira Sylwia [PGE Dystr. O.Zamość]</cp:lastModifiedBy>
  <cp:revision>6</cp:revision>
  <cp:lastPrinted>2026-04-20T06:28:00Z</cp:lastPrinted>
  <dcterms:created xsi:type="dcterms:W3CDTF">2026-03-18T07:32:00Z</dcterms:created>
  <dcterms:modified xsi:type="dcterms:W3CDTF">2026-04-20T06:28:00Z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2026-04-20T06:27:28Z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966560e9-b9c9-45b0-b99f-d308361c9c7b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